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778"/>
        <w:gridCol w:w="4395"/>
      </w:tblGrid>
      <w:tr w:rsidR="00052FBD" w:rsidRPr="003608D7" w:rsidTr="00EB7F89">
        <w:tc>
          <w:tcPr>
            <w:tcW w:w="5778" w:type="dxa"/>
          </w:tcPr>
          <w:p w:rsidR="00052FBD" w:rsidRPr="00E25D53" w:rsidRDefault="00052FBD" w:rsidP="00EB7F89">
            <w:pPr>
              <w:ind w:firstLine="0"/>
              <w:rPr>
                <w:rFonts w:ascii="Times New Roman" w:hAnsi="Times New Roman" w:cs="Times New Roman"/>
              </w:rPr>
            </w:pPr>
          </w:p>
        </w:tc>
        <w:tc>
          <w:tcPr>
            <w:tcW w:w="4395" w:type="dxa"/>
          </w:tcPr>
          <w:p w:rsidR="00052FBD" w:rsidRPr="00E25D53" w:rsidRDefault="00052FBD" w:rsidP="00EB7F89">
            <w:pPr>
              <w:ind w:firstLine="0"/>
              <w:rPr>
                <w:rFonts w:ascii="Times New Roman" w:hAnsi="Times New Roman" w:cs="Times New Roman"/>
                <w:sz w:val="18"/>
                <w:szCs w:val="18"/>
              </w:rPr>
            </w:pPr>
            <w:r w:rsidRPr="00E25D53">
              <w:rPr>
                <w:rFonts w:ascii="Times New Roman" w:hAnsi="Times New Roman" w:cs="Times New Roman"/>
                <w:sz w:val="18"/>
                <w:szCs w:val="18"/>
              </w:rPr>
              <w:t>Приложение №3</w:t>
            </w:r>
          </w:p>
          <w:p w:rsidR="00052FBD" w:rsidRPr="00E25D53" w:rsidRDefault="00052FBD" w:rsidP="000E5BAF">
            <w:pPr>
              <w:ind w:firstLine="0"/>
              <w:rPr>
                <w:rFonts w:ascii="Times New Roman" w:hAnsi="Times New Roman" w:cs="Times New Roman"/>
                <w:sz w:val="18"/>
                <w:szCs w:val="18"/>
              </w:rPr>
            </w:pPr>
            <w:r w:rsidRPr="00E25D5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краяот</w:t>
            </w:r>
            <w:r w:rsidR="00B73506">
              <w:rPr>
                <w:rFonts w:ascii="Times New Roman" w:hAnsi="Times New Roman" w:cs="Times New Roman"/>
                <w:sz w:val="18"/>
                <w:szCs w:val="18"/>
              </w:rPr>
              <w:t>29.10</w:t>
            </w:r>
            <w:r w:rsidR="00E11ECB" w:rsidRPr="00E25D53">
              <w:rPr>
                <w:rFonts w:ascii="Times New Roman" w:hAnsi="Times New Roman" w:cs="Times New Roman"/>
                <w:sz w:val="18"/>
                <w:szCs w:val="18"/>
              </w:rPr>
              <w:t>.2018 №</w:t>
            </w:r>
            <w:r w:rsidR="000E5BAF">
              <w:rPr>
                <w:rFonts w:ascii="Times New Roman" w:hAnsi="Times New Roman" w:cs="Times New Roman"/>
                <w:sz w:val="18"/>
                <w:szCs w:val="18"/>
              </w:rPr>
              <w:t>99</w:t>
            </w:r>
            <w:r w:rsidR="00E11ECB" w:rsidRPr="00E25D53">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rsidR="00052FBD" w:rsidRPr="00B73506" w:rsidRDefault="00052FBD" w:rsidP="00052FBD">
      <w:pPr>
        <w:pStyle w:val="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ac"/>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rsidR="00052FBD" w:rsidRPr="00B73506" w:rsidRDefault="00052FBD" w:rsidP="00052FBD">
      <w:pPr>
        <w:keepNext/>
        <w:keepLines/>
        <w:suppressLineNumbers/>
        <w:ind w:firstLine="0"/>
        <w:rPr>
          <w:rFonts w:ascii="Times New Roman" w:hAnsi="Times New Roman" w:cs="Times New Roman"/>
          <w:b/>
        </w:rPr>
      </w:pPr>
    </w:p>
    <w:p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B73506" w:rsidRDefault="00052FBD" w:rsidP="00052FBD">
      <w:pPr>
        <w:pStyle w:val="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7" w:tooltip="Законы в России" w:history="1">
        <w:r w:rsidRPr="00B73506">
          <w:rPr>
            <w:rStyle w:val="a7"/>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документации).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rsidR="00052FBD" w:rsidRPr="00B73506" w:rsidRDefault="00052FBD" w:rsidP="00052FBD">
      <w:pPr>
        <w:pStyle w:val="a8"/>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rsidR="00506A7C" w:rsidRPr="00B73506" w:rsidRDefault="00506A7C" w:rsidP="00506A7C">
      <w:pPr>
        <w:rPr>
          <w:rFonts w:ascii="Times New Roman" w:hAnsi="Times New Roman" w:cs="Times New Roman"/>
          <w:b/>
        </w:rPr>
      </w:pPr>
      <w:r w:rsidRPr="00B73506">
        <w:rPr>
          <w:rFonts w:ascii="Times New Roman" w:hAnsi="Times New Roman" w:cs="Times New Roman"/>
          <w:b/>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506A7C" w:rsidRPr="00B73506" w:rsidRDefault="00506A7C" w:rsidP="00506A7C">
      <w:pPr>
        <w:rPr>
          <w:rFonts w:ascii="Times New Roman" w:hAnsi="Times New Roman" w:cs="Times New Roman"/>
          <w:b/>
        </w:rPr>
      </w:pPr>
      <w:r w:rsidRPr="00B73506">
        <w:rPr>
          <w:rFonts w:ascii="Times New Roman" w:hAnsi="Times New Roman" w:cs="Times New Roman"/>
          <w:b/>
        </w:rPr>
        <w:t xml:space="preserve">ИНН </w:t>
      </w:r>
      <w:proofErr w:type="gramStart"/>
      <w:r w:rsidRPr="00B73506">
        <w:rPr>
          <w:rFonts w:ascii="Times New Roman" w:hAnsi="Times New Roman" w:cs="Times New Roman"/>
          <w:b/>
        </w:rPr>
        <w:t>2449000803  КПП</w:t>
      </w:r>
      <w:proofErr w:type="gramEnd"/>
      <w:r w:rsidRPr="00B73506">
        <w:rPr>
          <w:rFonts w:ascii="Times New Roman" w:hAnsi="Times New Roman" w:cs="Times New Roman"/>
          <w:b/>
        </w:rPr>
        <w:t xml:space="preserve"> 243701001</w:t>
      </w:r>
    </w:p>
    <w:p w:rsidR="00506A7C" w:rsidRPr="00B73506" w:rsidRDefault="00506A7C" w:rsidP="00506A7C">
      <w:pPr>
        <w:rPr>
          <w:rFonts w:ascii="Times New Roman" w:hAnsi="Times New Roman" w:cs="Times New Roman"/>
          <w:b/>
        </w:rPr>
      </w:pPr>
      <w:r w:rsidRPr="00B73506">
        <w:rPr>
          <w:rFonts w:ascii="Times New Roman" w:hAnsi="Times New Roman" w:cs="Times New Roman"/>
          <w:b/>
        </w:rPr>
        <w:t xml:space="preserve">БИК 040407001, р/счет 40101810600000010001 </w:t>
      </w:r>
    </w:p>
    <w:p w:rsidR="00506A7C" w:rsidRPr="00B73506" w:rsidRDefault="00506A7C" w:rsidP="00506A7C">
      <w:pPr>
        <w:rPr>
          <w:rFonts w:ascii="Times New Roman" w:hAnsi="Times New Roman" w:cs="Times New Roman"/>
          <w:b/>
        </w:rPr>
      </w:pPr>
      <w:r w:rsidRPr="00B73506">
        <w:rPr>
          <w:rFonts w:ascii="Times New Roman" w:hAnsi="Times New Roman" w:cs="Times New Roman"/>
          <w:b/>
        </w:rPr>
        <w:t xml:space="preserve">Получателем арендной платы является администрация Светлогорского сельсовета, </w:t>
      </w:r>
    </w:p>
    <w:p w:rsidR="00506A7C" w:rsidRPr="00B73506" w:rsidRDefault="00506A7C" w:rsidP="00506A7C">
      <w:pPr>
        <w:rPr>
          <w:rFonts w:ascii="Times New Roman" w:hAnsi="Times New Roman" w:cs="Times New Roman"/>
          <w:b/>
        </w:rPr>
      </w:pPr>
      <w:r w:rsidRPr="00B73506">
        <w:rPr>
          <w:rFonts w:ascii="Times New Roman" w:hAnsi="Times New Roman" w:cs="Times New Roman"/>
          <w:b/>
        </w:rPr>
        <w:t xml:space="preserve">код бюджетной </w:t>
      </w:r>
      <w:proofErr w:type="gramStart"/>
      <w:r w:rsidRPr="00B73506">
        <w:rPr>
          <w:rFonts w:ascii="Times New Roman" w:hAnsi="Times New Roman" w:cs="Times New Roman"/>
          <w:b/>
        </w:rPr>
        <w:t>классификации  55611109045100000120</w:t>
      </w:r>
      <w:proofErr w:type="gramEnd"/>
      <w:r w:rsidRPr="00B73506">
        <w:rPr>
          <w:rFonts w:ascii="Times New Roman" w:hAnsi="Times New Roman" w:cs="Times New Roman"/>
          <w:b/>
        </w:rPr>
        <w:t xml:space="preserve">  код ОКТМО 04654439</w:t>
      </w:r>
    </w:p>
    <w:p w:rsidR="00052FBD" w:rsidRPr="00B73506" w:rsidRDefault="00052FBD" w:rsidP="00052FBD">
      <w:pPr>
        <w:rPr>
          <w:rFonts w:ascii="Times New Roman" w:hAnsi="Times New Roman" w:cs="Times New Roman"/>
          <w:b/>
        </w:rPr>
      </w:pPr>
      <w:r w:rsidRPr="00B73506">
        <w:rPr>
          <w:rFonts w:ascii="Times New Roman" w:hAnsi="Times New Roman" w:cs="Times New Roman"/>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052FBD" w:rsidRPr="00B73506" w:rsidRDefault="00052FBD" w:rsidP="00052FBD">
      <w:pPr>
        <w:pStyle w:val="a8"/>
        <w:tabs>
          <w:tab w:val="left" w:pos="0"/>
        </w:tabs>
        <w:spacing w:after="0"/>
        <w:rPr>
          <w:rFonts w:ascii="Times New Roman" w:hAnsi="Times New Roman"/>
        </w:rPr>
      </w:pPr>
      <w:r w:rsidRPr="00B73506">
        <w:rPr>
          <w:rFonts w:ascii="Times New Roman" w:hAnsi="Times New Roman"/>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052FBD" w:rsidRPr="00B73506" w:rsidRDefault="00052FBD" w:rsidP="00052FBD">
      <w:pPr>
        <w:ind w:firstLine="710"/>
        <w:rPr>
          <w:rFonts w:ascii="Times New Roman" w:hAnsi="Times New Roman" w:cs="Times New Roman"/>
        </w:rPr>
      </w:pPr>
      <w:r w:rsidRPr="00B73506">
        <w:rPr>
          <w:rFonts w:ascii="Times New Roman" w:hAnsi="Times New Roman" w:cs="Times New Roman"/>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bookmarkStart w:id="0" w:name="_GoBack"/>
    </w:p>
    <w:p w:rsidR="00052FBD" w:rsidRPr="00B73506" w:rsidRDefault="00052FBD" w:rsidP="00052FBD">
      <w:pPr>
        <w:tabs>
          <w:tab w:val="left" w:pos="360"/>
          <w:tab w:val="left" w:pos="1788"/>
        </w:tabs>
        <w:ind w:right="57"/>
        <w:rPr>
          <w:rFonts w:ascii="Times New Roman" w:hAnsi="Times New Roman" w:cs="Times New Roman"/>
        </w:rPr>
      </w:pPr>
      <w:r w:rsidRPr="00B73506">
        <w:rPr>
          <w:rFonts w:ascii="Times New Roman" w:hAnsi="Times New Roman" w:cs="Times New Roman"/>
        </w:rPr>
        <w:t xml:space="preserve">Арендная плата является неналоговым доходом поселкового бюджета и подлежит уплате </w:t>
      </w:r>
      <w:bookmarkEnd w:id="0"/>
      <w:r w:rsidRPr="00B73506">
        <w:rPr>
          <w:rFonts w:ascii="Times New Roman" w:hAnsi="Times New Roman" w:cs="Times New Roman"/>
        </w:rPr>
        <w:t xml:space="preserve">в бюджет в полном объеме в установленном бюджетным законодательством порядке. </w:t>
      </w:r>
    </w:p>
    <w:p w:rsidR="00052FBD" w:rsidRDefault="00052FBD" w:rsidP="00052FBD">
      <w:pPr>
        <w:ind w:firstLine="0"/>
        <w:rPr>
          <w:rFonts w:ascii="Times New Roman" w:hAnsi="Times New Roman" w:cs="Times New Roman"/>
        </w:rPr>
      </w:pPr>
    </w:p>
    <w:p w:rsidR="000E5BAF" w:rsidRPr="00B73506" w:rsidRDefault="000E5BAF" w:rsidP="00052FBD">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lastRenderedPageBreak/>
        <w:t>4. Порядок пересмотра цены договора</w:t>
      </w:r>
    </w:p>
    <w:p w:rsidR="00052FBD" w:rsidRPr="00B73506" w:rsidRDefault="00052FBD" w:rsidP="00052FBD">
      <w:pPr>
        <w:tabs>
          <w:tab w:val="left" w:pos="360"/>
          <w:tab w:val="left" w:pos="1788"/>
        </w:tabs>
        <w:ind w:right="57"/>
        <w:rPr>
          <w:rFonts w:ascii="Times New Roman" w:hAnsi="Times New Roman" w:cs="Times New Roman"/>
        </w:rPr>
      </w:pPr>
      <w:r w:rsidRPr="00B7350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0E5BAF">
        <w:rPr>
          <w:rFonts w:ascii="Times New Roman" w:hAnsi="Times New Roman" w:cs="Times New Roman"/>
          <w:shd w:val="clear" w:color="auto" w:fill="FFFFFF"/>
        </w:rPr>
        <w:t xml:space="preserve"> </w:t>
      </w:r>
      <w:r w:rsidRPr="00B7350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B73506">
        <w:rPr>
          <w:rFonts w:ascii="Times New Roman" w:hAnsi="Times New Roman" w:cs="Times New Roman"/>
          <w:shd w:val="clear" w:color="auto" w:fill="FFFFFF"/>
        </w:rPr>
        <w:t>,</w:t>
      </w:r>
      <w:r w:rsidRPr="00B7350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B73506">
        <w:rPr>
          <w:rFonts w:ascii="Times New Roman" w:hAnsi="Times New Roman" w:cs="Times New Roman"/>
        </w:rPr>
        <w:t>Цена договора</w:t>
      </w:r>
      <w:r w:rsidR="000E5BAF">
        <w:rPr>
          <w:rFonts w:ascii="Times New Roman" w:hAnsi="Times New Roman" w:cs="Times New Roman"/>
        </w:rPr>
        <w:t xml:space="preserve"> </w:t>
      </w:r>
      <w:r w:rsidRPr="00B73506">
        <w:rPr>
          <w:rFonts w:ascii="Times New Roman" w:hAnsi="Times New Roman" w:cs="Times New Roman"/>
        </w:rPr>
        <w:t xml:space="preserve">может быть пересмотрена только в сторону увеличения, стороны не вправе пересмотреть цену договора в сторону уменьшения.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8" w:anchor="/document/10164072/entry/438" w:history="1">
        <w:r w:rsidRPr="00B73506">
          <w:rPr>
            <w:rStyle w:val="a7"/>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9" w:tgtFrame="_blank" w:history="1">
        <w:r w:rsidRPr="00B73506">
          <w:rPr>
            <w:rStyle w:val="a7"/>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rsidR="00052FBD" w:rsidRPr="00B73506" w:rsidRDefault="00052FBD" w:rsidP="00052FBD">
      <w:pPr>
        <w:pStyle w:val="s1"/>
        <w:spacing w:before="0" w:beforeAutospacing="0" w:after="0" w:afterAutospacing="0"/>
        <w:ind w:firstLine="720"/>
        <w:jc w:val="both"/>
      </w:pPr>
      <w:r w:rsidRPr="00B73506">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B73506">
          <w:rPr>
            <w:rStyle w:val="a7"/>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B73506" w:rsidRDefault="00052FBD" w:rsidP="00052FBD">
      <w:pPr>
        <w:pStyle w:val="s1"/>
        <w:spacing w:before="0" w:beforeAutospacing="0" w:after="0" w:afterAutospacing="0"/>
        <w:ind w:firstLine="720"/>
        <w:jc w:val="both"/>
      </w:pPr>
      <w:r w:rsidRPr="00B73506">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B73506">
          <w:rPr>
            <w:rStyle w:val="a7"/>
            <w:color w:val="auto"/>
            <w:u w:val="none"/>
          </w:rPr>
          <w:t>Кодексом</w:t>
        </w:r>
      </w:hyperlink>
      <w:r w:rsidRPr="00B73506">
        <w:t xml:space="preserve"> Российской Федерации об административных правонарушениях;</w:t>
      </w:r>
    </w:p>
    <w:p w:rsidR="00052FBD" w:rsidRPr="00B73506" w:rsidRDefault="00052FBD" w:rsidP="00052FBD">
      <w:pPr>
        <w:rPr>
          <w:rFonts w:ascii="Times New Roman" w:hAnsi="Times New Roman" w:cs="Times New Roman"/>
        </w:rPr>
      </w:pPr>
      <w:r w:rsidRPr="00B73506">
        <w:rPr>
          <w:rFonts w:ascii="Times New Roman" w:hAnsi="Times New Roman" w:cs="Times New Roman"/>
        </w:rPr>
        <w:lastRenderedPageBreak/>
        <w:t>Заявитель вправе подать только одну заявку в отношении каждого предмета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приемная. </w:t>
      </w:r>
      <w:r w:rsidRPr="00B73506">
        <w:rPr>
          <w:rFonts w:ascii="Times New Roman" w:hAnsi="Times New Roman" w:cs="Times New Roman"/>
          <w:bCs/>
        </w:rPr>
        <w:t>Режим работы: понедельник – четверг с 9.00 до 13.00 и с 14.00 до 18.00, пятница с 9.00 до 13.00, суббота, воскресенье – выходные дни. Справочные телефоны: (391</w:t>
      </w:r>
      <w:r w:rsidR="00506A7C" w:rsidRPr="00B73506">
        <w:rPr>
          <w:rFonts w:ascii="Times New Roman" w:hAnsi="Times New Roman" w:cs="Times New Roman"/>
          <w:bCs/>
        </w:rPr>
        <w:t>72</w:t>
      </w:r>
      <w:r w:rsidRPr="00B73506">
        <w:rPr>
          <w:rFonts w:ascii="Times New Roman" w:hAnsi="Times New Roman" w:cs="Times New Roman"/>
          <w:bCs/>
        </w:rPr>
        <w:t xml:space="preserve">) </w:t>
      </w:r>
      <w:r w:rsidR="00506A7C" w:rsidRPr="00B73506">
        <w:rPr>
          <w:rFonts w:ascii="Times New Roman" w:hAnsi="Times New Roman" w:cs="Times New Roman"/>
          <w:bCs/>
        </w:rPr>
        <w:t>2-87-73</w:t>
      </w:r>
      <w:r w:rsidRPr="00B73506">
        <w:rPr>
          <w:rFonts w:ascii="Times New Roman" w:hAnsi="Times New Roman" w:cs="Times New Roman"/>
          <w:bCs/>
        </w:rPr>
        <w:t>.</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заявок: </w:t>
      </w:r>
      <w:r w:rsidR="002B4C46" w:rsidRPr="000E5BAF">
        <w:rPr>
          <w:rFonts w:ascii="Times New Roman" w:hAnsi="Times New Roman" w:cs="Times New Roman"/>
        </w:rPr>
        <w:t>«30» октября 2018 года.</w:t>
      </w:r>
    </w:p>
    <w:p w:rsidR="00052FBD" w:rsidRPr="00B73506" w:rsidRDefault="00052FBD" w:rsidP="00052FBD">
      <w:pPr>
        <w:rPr>
          <w:rFonts w:ascii="Times New Roman" w:hAnsi="Times New Roman" w:cs="Times New Roman"/>
        </w:rPr>
      </w:pPr>
      <w:r w:rsidRPr="00B73506">
        <w:rPr>
          <w:rFonts w:ascii="Times New Roman" w:hAnsi="Times New Roman" w:cs="Times New Roman"/>
          <w:b/>
        </w:rPr>
        <w:t>Дата и время окончания подачи заявок:</w:t>
      </w:r>
      <w:r w:rsidR="000E5BAF">
        <w:rPr>
          <w:rFonts w:ascii="Times New Roman" w:hAnsi="Times New Roman" w:cs="Times New Roman"/>
          <w:b/>
        </w:rPr>
        <w:t xml:space="preserve"> </w:t>
      </w:r>
      <w:r w:rsidRPr="00B73506">
        <w:rPr>
          <w:rFonts w:ascii="Times New Roman" w:hAnsi="Times New Roman" w:cs="Times New Roman"/>
        </w:rPr>
        <w:t>«</w:t>
      </w:r>
      <w:r w:rsidR="00B73506">
        <w:rPr>
          <w:rFonts w:ascii="Times New Roman" w:hAnsi="Times New Roman" w:cs="Times New Roman"/>
        </w:rPr>
        <w:t>19</w:t>
      </w:r>
      <w:r w:rsidRPr="00B73506">
        <w:rPr>
          <w:rFonts w:ascii="Times New Roman" w:hAnsi="Times New Roman" w:cs="Times New Roman"/>
        </w:rPr>
        <w:t xml:space="preserve">» </w:t>
      </w:r>
      <w:r w:rsidR="00B73506">
        <w:rPr>
          <w:rFonts w:ascii="Times New Roman" w:hAnsi="Times New Roman" w:cs="Times New Roman"/>
        </w:rPr>
        <w:t>ноябр</w:t>
      </w:r>
      <w:r w:rsidR="00281ECB" w:rsidRPr="00B73506">
        <w:rPr>
          <w:rFonts w:ascii="Times New Roman" w:hAnsi="Times New Roman" w:cs="Times New Roman"/>
        </w:rPr>
        <w:t>я</w:t>
      </w:r>
      <w:r w:rsidRPr="00B73506">
        <w:rPr>
          <w:rFonts w:ascii="Times New Roman" w:hAnsi="Times New Roman" w:cs="Times New Roman"/>
        </w:rPr>
        <w:t xml:space="preserve"> 201</w:t>
      </w:r>
      <w:r w:rsidR="00861254" w:rsidRPr="00B73506">
        <w:rPr>
          <w:rFonts w:ascii="Times New Roman" w:hAnsi="Times New Roman" w:cs="Times New Roman"/>
        </w:rPr>
        <w:t>8</w:t>
      </w:r>
      <w:r w:rsidRPr="00B73506">
        <w:rPr>
          <w:rFonts w:ascii="Times New Roman" w:hAnsi="Times New Roman" w:cs="Times New Roman"/>
        </w:rPr>
        <w:t xml:space="preserve"> года до 18 часов 00 минут.</w:t>
      </w:r>
    </w:p>
    <w:p w:rsidR="00052FBD" w:rsidRPr="00B73506" w:rsidRDefault="00052FBD" w:rsidP="00052FBD">
      <w:pPr>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Pr="00B73506" w:rsidRDefault="00052FBD" w:rsidP="00281ECB">
      <w:pPr>
        <w:ind w:firstLine="0"/>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B73506">
          <w:rPr>
            <w:rStyle w:val="a7"/>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371B10" w:rsidRPr="00B73506" w:rsidRDefault="00052FBD" w:rsidP="00052FBD">
      <w:pPr>
        <w:pStyle w:val="s1"/>
        <w:spacing w:before="0" w:beforeAutospacing="0" w:after="0" w:afterAutospacing="0"/>
        <w:ind w:firstLine="720"/>
        <w:jc w:val="both"/>
      </w:pPr>
      <w:r w:rsidRPr="00B73506">
        <w:rPr>
          <w:b/>
        </w:rPr>
        <w:t xml:space="preserve">Дата начала предоставления участникам аукциона разъяснений: </w:t>
      </w:r>
      <w:r w:rsidR="00371B10" w:rsidRPr="00B73506">
        <w:t>«</w:t>
      </w:r>
      <w:r w:rsidR="00B73506">
        <w:t>29</w:t>
      </w:r>
      <w:r w:rsidR="00371B10" w:rsidRPr="00B73506">
        <w:t xml:space="preserve">» </w:t>
      </w:r>
      <w:r w:rsidR="00B73506">
        <w:t>октября</w:t>
      </w:r>
      <w:r w:rsidR="000E5BAF">
        <w:t xml:space="preserve"> </w:t>
      </w:r>
      <w:r w:rsidR="00371B10" w:rsidRPr="00B73506">
        <w:t>2018 года.</w:t>
      </w:r>
    </w:p>
    <w:p w:rsidR="002B4C46" w:rsidRPr="00B73506" w:rsidRDefault="00052FBD" w:rsidP="002B4C46">
      <w:pPr>
        <w:pStyle w:val="s1"/>
        <w:spacing w:before="0" w:beforeAutospacing="0" w:after="0" w:afterAutospacing="0"/>
        <w:ind w:firstLine="720"/>
        <w:jc w:val="both"/>
      </w:pPr>
      <w:r w:rsidRPr="00B73506">
        <w:rPr>
          <w:b/>
        </w:rPr>
        <w:t xml:space="preserve">Дата окончания предоставления участникам аукциона разъяснений: </w:t>
      </w:r>
      <w:r w:rsidR="002B4C46" w:rsidRPr="000E5BAF">
        <w:t>«13» ноября 2018 года.</w:t>
      </w:r>
    </w:p>
    <w:p w:rsidR="00052FBD" w:rsidRPr="00B73506" w:rsidRDefault="00052FBD"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rPr>
          <w:b/>
        </w:rPr>
      </w:pPr>
      <w:r w:rsidRPr="00B73506">
        <w:rPr>
          <w:b/>
        </w:rPr>
        <w:t>9. Величина повышения начальной цены договора ("шаг аукциона")</w:t>
      </w:r>
    </w:p>
    <w:p w:rsidR="00B73506" w:rsidRPr="00B73506" w:rsidRDefault="00052FBD" w:rsidP="00135CC2">
      <w:pPr>
        <w:rPr>
          <w:rFonts w:ascii="Times New Roman" w:hAnsi="Times New Roman" w:cs="Times New Roman"/>
        </w:rPr>
      </w:pPr>
      <w:r w:rsidRPr="00B73506">
        <w:rPr>
          <w:rFonts w:ascii="Times New Roman" w:hAnsi="Times New Roman" w:cs="Times New Roman"/>
        </w:rPr>
        <w:t>"Шаг аукциона"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составляет </w:t>
      </w:r>
      <w:r w:rsidR="00135CC2">
        <w:rPr>
          <w:rFonts w:ascii="Times New Roman" w:hAnsi="Times New Roman" w:cs="Times New Roman"/>
        </w:rPr>
        <w:t>254,17</w:t>
      </w:r>
      <w:r w:rsidRPr="00B73506">
        <w:rPr>
          <w:rFonts w:ascii="Times New Roman" w:hAnsi="Times New Roman" w:cs="Times New Roman"/>
        </w:rPr>
        <w:t xml:space="preserve"> руб.;</w:t>
      </w:r>
    </w:p>
    <w:p w:rsidR="00052FBD" w:rsidRPr="00B73506" w:rsidRDefault="00052FBD" w:rsidP="00052FBD">
      <w:pPr>
        <w:rPr>
          <w:rFonts w:ascii="Times New Roman" w:hAnsi="Times New Roman" w:cs="Times New Roman"/>
        </w:rPr>
      </w:pPr>
      <w:r w:rsidRPr="00B73506">
        <w:rPr>
          <w:rFonts w:ascii="Times New Roman" w:hAnsi="Times New Roman" w:cs="Times New Roman"/>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052FBD" w:rsidRDefault="00052FBD" w:rsidP="00052FBD">
      <w:pPr>
        <w:rPr>
          <w:rFonts w:ascii="Times New Roman" w:hAnsi="Times New Roman" w:cs="Times New Roman"/>
        </w:rPr>
      </w:pPr>
    </w:p>
    <w:p w:rsidR="000E5BAF" w:rsidRPr="00B73506" w:rsidRDefault="000E5BAF"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lastRenderedPageBreak/>
        <w:t xml:space="preserve">10. Место рассмотрения заявок на участие в аукционе: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Дата и время начала рассмотрения заявок на участие в аукционе: </w:t>
      </w:r>
      <w:r w:rsidRPr="00B73506">
        <w:rPr>
          <w:rFonts w:ascii="Times New Roman" w:hAnsi="Times New Roman" w:cs="Times New Roman"/>
        </w:rPr>
        <w:t>«</w:t>
      </w:r>
      <w:r w:rsidR="008F286A">
        <w:rPr>
          <w:rFonts w:ascii="Times New Roman" w:hAnsi="Times New Roman" w:cs="Times New Roman"/>
        </w:rPr>
        <w:t>20</w:t>
      </w:r>
      <w:r w:rsidR="00781E4C" w:rsidRPr="00B73506">
        <w:rPr>
          <w:rFonts w:ascii="Times New Roman" w:hAnsi="Times New Roman" w:cs="Times New Roman"/>
        </w:rPr>
        <w:t>»</w:t>
      </w:r>
      <w:r w:rsidR="008F286A">
        <w:rPr>
          <w:rFonts w:ascii="Times New Roman" w:hAnsi="Times New Roman" w:cs="Times New Roman"/>
        </w:rPr>
        <w:t xml:space="preserve"> но</w:t>
      </w:r>
      <w:r w:rsidR="00281ECB" w:rsidRPr="00B73506">
        <w:rPr>
          <w:rFonts w:ascii="Times New Roman" w:hAnsi="Times New Roman" w:cs="Times New Roman"/>
        </w:rPr>
        <w:t>ября</w:t>
      </w:r>
      <w:r w:rsidRPr="00B73506">
        <w:rPr>
          <w:rFonts w:ascii="Times New Roman" w:hAnsi="Times New Roman" w:cs="Times New Roman"/>
        </w:rPr>
        <w:t xml:space="preserve"> 201</w:t>
      </w:r>
      <w:r w:rsidR="00861254" w:rsidRPr="00B73506">
        <w:rPr>
          <w:rFonts w:ascii="Times New Roman" w:hAnsi="Times New Roman" w:cs="Times New Roman"/>
        </w:rPr>
        <w:t>8</w:t>
      </w:r>
      <w:r w:rsidRPr="00B73506">
        <w:rPr>
          <w:rFonts w:ascii="Times New Roman" w:hAnsi="Times New Roman" w:cs="Times New Roman"/>
        </w:rPr>
        <w:t xml:space="preserve"> года в </w:t>
      </w:r>
      <w:r w:rsidRPr="000E5BAF">
        <w:rPr>
          <w:rFonts w:ascii="Times New Roman" w:hAnsi="Times New Roman" w:cs="Times New Roman"/>
        </w:rPr>
        <w:t xml:space="preserve">10 часов </w:t>
      </w:r>
      <w:r w:rsidR="002B4C46" w:rsidRPr="000E5BAF">
        <w:rPr>
          <w:rFonts w:ascii="Times New Roman" w:hAnsi="Times New Roman" w:cs="Times New Roman"/>
        </w:rPr>
        <w:t>30</w:t>
      </w:r>
      <w:r w:rsidRPr="000E5BAF">
        <w:rPr>
          <w:rFonts w:ascii="Times New Roman" w:hAnsi="Times New Roman" w:cs="Times New Roman"/>
        </w:rPr>
        <w:t xml:space="preserve">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0E5BAF">
        <w:rPr>
          <w:rFonts w:ascii="Times New Roman" w:hAnsi="Times New Roman" w:cs="Times New Roman"/>
          <w:b/>
        </w:rPr>
        <w:t xml:space="preserve">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проведения аукциона: </w:t>
      </w:r>
      <w:r w:rsidR="00861254" w:rsidRPr="00B73506">
        <w:rPr>
          <w:rFonts w:ascii="Times New Roman" w:hAnsi="Times New Roman" w:cs="Times New Roman"/>
        </w:rPr>
        <w:t>«</w:t>
      </w:r>
      <w:r w:rsidR="008F286A">
        <w:rPr>
          <w:rFonts w:ascii="Times New Roman" w:hAnsi="Times New Roman" w:cs="Times New Roman"/>
        </w:rPr>
        <w:t>20</w:t>
      </w:r>
      <w:r w:rsidR="00861254" w:rsidRPr="00B73506">
        <w:rPr>
          <w:rFonts w:ascii="Times New Roman" w:hAnsi="Times New Roman" w:cs="Times New Roman"/>
        </w:rPr>
        <w:t xml:space="preserve">» </w:t>
      </w:r>
      <w:r w:rsidR="008F286A">
        <w:rPr>
          <w:rFonts w:ascii="Times New Roman" w:hAnsi="Times New Roman" w:cs="Times New Roman"/>
        </w:rPr>
        <w:t>но</w:t>
      </w:r>
      <w:r w:rsidR="00281ECB" w:rsidRPr="00B73506">
        <w:rPr>
          <w:rFonts w:ascii="Times New Roman" w:hAnsi="Times New Roman" w:cs="Times New Roman"/>
        </w:rPr>
        <w:t>ября</w:t>
      </w:r>
      <w:r w:rsidR="00861254" w:rsidRPr="00B73506">
        <w:rPr>
          <w:rFonts w:ascii="Times New Roman" w:hAnsi="Times New Roman" w:cs="Times New Roman"/>
        </w:rPr>
        <w:t xml:space="preserve"> 2018 года</w:t>
      </w:r>
      <w:r w:rsidR="002B4C46">
        <w:rPr>
          <w:rFonts w:ascii="Times New Roman" w:hAnsi="Times New Roman" w:cs="Times New Roman"/>
        </w:rPr>
        <w:t xml:space="preserve"> </w:t>
      </w:r>
      <w:r w:rsidRPr="00B73506">
        <w:rPr>
          <w:rFonts w:ascii="Times New Roman" w:hAnsi="Times New Roman" w:cs="Times New Roman"/>
        </w:rPr>
        <w:t xml:space="preserve">в </w:t>
      </w:r>
      <w:r w:rsidRPr="000E5BAF">
        <w:rPr>
          <w:rFonts w:ascii="Times New Roman" w:hAnsi="Times New Roman" w:cs="Times New Roman"/>
        </w:rPr>
        <w:t>1</w:t>
      </w:r>
      <w:r w:rsidR="00781E4C" w:rsidRPr="000E5BAF">
        <w:rPr>
          <w:rFonts w:ascii="Times New Roman" w:hAnsi="Times New Roman" w:cs="Times New Roman"/>
        </w:rPr>
        <w:t>7</w:t>
      </w:r>
      <w:r w:rsidRPr="000E5BAF">
        <w:rPr>
          <w:rFonts w:ascii="Times New Roman" w:hAnsi="Times New Roman" w:cs="Times New Roman"/>
        </w:rPr>
        <w:t xml:space="preserve"> часов </w:t>
      </w:r>
      <w:r w:rsidR="002B4C46" w:rsidRPr="000E5BAF">
        <w:rPr>
          <w:rFonts w:ascii="Times New Roman" w:hAnsi="Times New Roman" w:cs="Times New Roman"/>
        </w:rPr>
        <w:t>00</w:t>
      </w:r>
      <w:r w:rsidRPr="000E5BAF">
        <w:rPr>
          <w:rFonts w:ascii="Times New Roman" w:hAnsi="Times New Roman" w:cs="Times New Roman"/>
        </w:rPr>
        <w:t xml:space="preserve">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3" w:tgtFrame="_blank" w:history="1">
        <w:r w:rsidRPr="00B73506">
          <w:rPr>
            <w:rStyle w:val="a7"/>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4" w:tgtFrame="_blank" w:history="1">
        <w:r w:rsidRPr="00B73506">
          <w:rPr>
            <w:rStyle w:val="a7"/>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w:t>
      </w:r>
      <w:r w:rsidR="008F286A">
        <w:rPr>
          <w:rFonts w:ascii="Times New Roman" w:hAnsi="Times New Roman" w:cs="Times New Roman"/>
        </w:rPr>
        <w:t>06</w:t>
      </w:r>
      <w:r w:rsidRPr="00B73506">
        <w:rPr>
          <w:rFonts w:ascii="Times New Roman" w:hAnsi="Times New Roman" w:cs="Times New Roman"/>
        </w:rPr>
        <w:t>»</w:t>
      </w:r>
      <w:r w:rsidR="000E5BAF">
        <w:rPr>
          <w:rFonts w:ascii="Times New Roman" w:hAnsi="Times New Roman" w:cs="Times New Roman"/>
        </w:rPr>
        <w:t xml:space="preserve"> </w:t>
      </w:r>
      <w:r w:rsidR="008F286A">
        <w:rPr>
          <w:rFonts w:ascii="Times New Roman" w:hAnsi="Times New Roman" w:cs="Times New Roman"/>
        </w:rPr>
        <w:t>ноября</w:t>
      </w:r>
      <w:r w:rsidRPr="00B73506">
        <w:rPr>
          <w:rFonts w:ascii="Times New Roman" w:hAnsi="Times New Roman" w:cs="Times New Roman"/>
        </w:rPr>
        <w:t xml:space="preserve"> 201</w:t>
      </w:r>
      <w:r w:rsidR="00861254" w:rsidRPr="00B73506">
        <w:rPr>
          <w:rFonts w:ascii="Times New Roman" w:hAnsi="Times New Roman" w:cs="Times New Roman"/>
        </w:rPr>
        <w:t>8</w:t>
      </w:r>
      <w:r w:rsidRPr="00B73506">
        <w:rPr>
          <w:rFonts w:ascii="Times New Roman" w:hAnsi="Times New Roman" w:cs="Times New Roman"/>
        </w:rPr>
        <w:t xml:space="preserve"> года, «</w:t>
      </w:r>
      <w:r w:rsidR="008F286A">
        <w:rPr>
          <w:rFonts w:ascii="Times New Roman" w:hAnsi="Times New Roman" w:cs="Times New Roman"/>
        </w:rPr>
        <w:t>13</w:t>
      </w:r>
      <w:r w:rsidRPr="00B73506">
        <w:rPr>
          <w:rFonts w:ascii="Times New Roman" w:hAnsi="Times New Roman" w:cs="Times New Roman"/>
        </w:rPr>
        <w:t xml:space="preserve">» </w:t>
      </w:r>
      <w:r w:rsidR="008F286A">
        <w:rPr>
          <w:rFonts w:ascii="Times New Roman" w:hAnsi="Times New Roman" w:cs="Times New Roman"/>
        </w:rPr>
        <w:t>ноября</w:t>
      </w:r>
      <w:r w:rsidR="000E5BAF">
        <w:rPr>
          <w:rFonts w:ascii="Times New Roman" w:hAnsi="Times New Roman" w:cs="Times New Roman"/>
        </w:rPr>
        <w:t xml:space="preserve"> </w:t>
      </w:r>
      <w:r w:rsidRPr="00B73506">
        <w:rPr>
          <w:rFonts w:ascii="Times New Roman" w:hAnsi="Times New Roman" w:cs="Times New Roman"/>
        </w:rPr>
        <w:t>201</w:t>
      </w:r>
      <w:r w:rsidR="00861254" w:rsidRPr="00B73506">
        <w:rPr>
          <w:rFonts w:ascii="Times New Roman" w:hAnsi="Times New Roman" w:cs="Times New Roman"/>
        </w:rPr>
        <w:t>8</w:t>
      </w:r>
      <w:r w:rsidRPr="00B73506">
        <w:rPr>
          <w:rFonts w:ascii="Times New Roman" w:hAnsi="Times New Roman" w:cs="Times New Roman"/>
        </w:rPr>
        <w:t xml:space="preserve"> года в 10 часов 00 минут. </w:t>
      </w:r>
    </w:p>
    <w:p w:rsidR="00052FBD" w:rsidRPr="00B73506" w:rsidRDefault="00052FBD" w:rsidP="00781E4C">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Pr="00B73506" w:rsidRDefault="00052FBD" w:rsidP="00052FBD">
      <w:pPr>
        <w:rPr>
          <w:rFonts w:ascii="Times New Roman" w:hAnsi="Times New Roman" w:cs="Times New Roman"/>
        </w:rPr>
      </w:pPr>
      <w:r w:rsidRPr="00B7350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№3 – проект договора аренды муниципального имущества.</w:t>
      </w:r>
    </w:p>
    <w:p w:rsidR="00052FBD" w:rsidRPr="00B73506" w:rsidRDefault="00052FBD" w:rsidP="00052FBD">
      <w:pPr>
        <w:pStyle w:val="aa"/>
        <w:rPr>
          <w:rFonts w:ascii="Times New Roman" w:hAnsi="Times New Roman" w:cs="Times New Roman"/>
          <w:b w:val="0"/>
        </w:rPr>
        <w:sectPr w:rsidR="00052FBD" w:rsidRPr="00B73506" w:rsidSect="00506A7C">
          <w:headerReference w:type="default" r:id="rId15"/>
          <w:footerReference w:type="default" r:id="rId16"/>
          <w:pgSz w:w="11900" w:h="16800"/>
          <w:pgMar w:top="851" w:right="567" w:bottom="1134" w:left="1134" w:header="0" w:footer="0" w:gutter="0"/>
          <w:cols w:space="720"/>
          <w:noEndnote/>
          <w:docGrid w:linePitch="326"/>
        </w:sectPr>
      </w:pPr>
    </w:p>
    <w:p w:rsidR="00052FBD" w:rsidRDefault="00052FBD" w:rsidP="00052FBD">
      <w:pPr>
        <w:pStyle w:val="aa"/>
        <w:rPr>
          <w:rFonts w:ascii="Times New Roman" w:hAnsi="Times New Roman" w:cs="Times New Roman"/>
          <w:b w:val="0"/>
          <w:sz w:val="18"/>
          <w:szCs w:val="18"/>
        </w:rPr>
      </w:pPr>
    </w:p>
    <w:p w:rsidR="00052FBD" w:rsidRPr="008766B3" w:rsidRDefault="000E5BAF" w:rsidP="008F286A">
      <w:pPr>
        <w:pStyle w:val="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t xml:space="preserve">                                                                                                                                         </w:t>
      </w:r>
      <w:r w:rsidR="00052FBD">
        <w:rPr>
          <w:rFonts w:ascii="Times New Roman" w:hAnsi="Times New Roman"/>
          <w:b w:val="0"/>
          <w:sz w:val="18"/>
          <w:szCs w:val="18"/>
        </w:rPr>
        <w:t>Приложение №</w:t>
      </w:r>
      <w:r w:rsidR="00052FBD" w:rsidRPr="008766B3">
        <w:rPr>
          <w:rFonts w:ascii="Times New Roman" w:hAnsi="Times New Roman"/>
          <w:b w:val="0"/>
          <w:sz w:val="18"/>
          <w:szCs w:val="18"/>
        </w:rPr>
        <w:t>1</w:t>
      </w:r>
    </w:p>
    <w:p w:rsidR="00052FBD" w:rsidRPr="008766B3" w:rsidRDefault="00052FBD" w:rsidP="00F72F10">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Pr="008F286A" w:rsidRDefault="00052FBD" w:rsidP="00052FBD">
      <w:pPr>
        <w:pStyle w:val="1"/>
        <w:tabs>
          <w:tab w:val="left" w:pos="0"/>
        </w:tabs>
        <w:suppressAutoHyphens/>
        <w:spacing w:before="0" w:after="0"/>
        <w:rPr>
          <w:rFonts w:ascii="Times New Roman" w:hAnsi="Times New Roman"/>
          <w:sz w:val="24"/>
          <w:szCs w:val="24"/>
        </w:rPr>
      </w:pPr>
    </w:p>
    <w:p w:rsidR="00052FBD" w:rsidRPr="008F286A" w:rsidRDefault="00052FBD" w:rsidP="00052FBD">
      <w:pPr>
        <w:shd w:val="clear" w:color="auto" w:fill="FFFFFF"/>
        <w:tabs>
          <w:tab w:val="left" w:pos="638"/>
        </w:tabs>
        <w:jc w:val="center"/>
        <w:rPr>
          <w:rFonts w:ascii="Times New Roman" w:hAnsi="Times New Roman" w:cs="Times New Roman"/>
          <w:b/>
        </w:rPr>
      </w:pPr>
      <w:r w:rsidRPr="008F286A">
        <w:rPr>
          <w:rFonts w:ascii="Times New Roman" w:hAnsi="Times New Roman" w:cs="Times New Roman"/>
          <w:b/>
        </w:rPr>
        <w:t>Форма заявки на участие в аукционе</w:t>
      </w:r>
    </w:p>
    <w:p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shd w:val="clear" w:color="auto" w:fill="FFFFFF"/>
        <w:tabs>
          <w:tab w:val="left" w:pos="638"/>
        </w:tabs>
        <w:jc w:val="center"/>
        <w:rPr>
          <w:rFonts w:ascii="Times New Roman" w:hAnsi="Times New Roman" w:cs="Times New Roman"/>
          <w:b/>
        </w:rPr>
      </w:pPr>
    </w:p>
    <w:p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proofErr w:type="gramStart"/>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_</w:t>
      </w:r>
      <w:proofErr w:type="gramEnd"/>
      <w:r w:rsidR="003B37C7" w:rsidRPr="008F286A">
        <w:rPr>
          <w:rFonts w:ascii="Times New Roman" w:hAnsi="Times New Roman" w:cs="Times New Roman"/>
        </w:rPr>
        <w:t xml:space="preserve">___________ </w:t>
      </w:r>
      <w:r w:rsidRPr="008F286A">
        <w:rPr>
          <w:rFonts w:ascii="Times New Roman" w:hAnsi="Times New Roman" w:cs="Times New Roman"/>
          <w:spacing w:val="-2"/>
        </w:rPr>
        <w:t>201</w:t>
      </w:r>
      <w:r w:rsidR="008F286A">
        <w:rPr>
          <w:rFonts w:ascii="Times New Roman" w:hAnsi="Times New Roman" w:cs="Times New Roman"/>
          <w:spacing w:val="-2"/>
        </w:rPr>
        <w:t>8</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rsidR="00052FBD" w:rsidRPr="008F286A" w:rsidRDefault="00052FBD" w:rsidP="00052FBD">
      <w:pPr>
        <w:shd w:val="clear" w:color="auto" w:fill="FFFFFF"/>
        <w:rPr>
          <w:rFonts w:ascii="Times New Roman" w:hAnsi="Times New Roman" w:cs="Times New Roman"/>
        </w:rPr>
      </w:pPr>
    </w:p>
    <w:p w:rsidR="00052FBD" w:rsidRPr="008F286A" w:rsidRDefault="00052FBD" w:rsidP="00052FBD">
      <w:pPr>
        <w:shd w:val="clear" w:color="auto" w:fill="FFFFFF"/>
        <w:tabs>
          <w:tab w:val="left" w:pos="701"/>
        </w:tabs>
        <w:rPr>
          <w:rFonts w:ascii="Times New Roman" w:hAnsi="Times New Roman" w:cs="Times New Roman"/>
          <w:b/>
          <w:bCs/>
        </w:rPr>
      </w:pPr>
    </w:p>
    <w:p w:rsidR="00052FBD" w:rsidRPr="008F286A" w:rsidRDefault="00052FBD" w:rsidP="00052FBD">
      <w:pPr>
        <w:pStyle w:val="a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rsidR="00052FBD" w:rsidRPr="008F286A" w:rsidRDefault="00052FBD" w:rsidP="00052FBD">
      <w:pPr>
        <w:pStyle w:val="ab"/>
      </w:pPr>
      <w:proofErr w:type="gramStart"/>
      <w:r w:rsidRPr="008F286A">
        <w:t>Адрес:</w:t>
      </w:r>
      <w:r w:rsidRPr="008F286A">
        <w:rPr>
          <w:i/>
          <w:iCs/>
        </w:rPr>
        <w:t>_</w:t>
      </w:r>
      <w:proofErr w:type="gramEnd"/>
      <w:r w:rsidRPr="008F286A">
        <w:rPr>
          <w:i/>
          <w:iCs/>
        </w:rPr>
        <w:t>_________</w:t>
      </w:r>
      <w:r w:rsidR="00781E4C" w:rsidRPr="008F286A">
        <w:rPr>
          <w:i/>
          <w:iCs/>
        </w:rPr>
        <w:t>____________________________________________________________</w:t>
      </w:r>
      <w:r w:rsidRPr="008F286A">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7" w:history="1">
        <w:r w:rsidRPr="008F286A">
          <w:rPr>
            <w:rStyle w:val="a7"/>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0E5BAF">
        <w:rPr>
          <w:rFonts w:ascii="Times New Roman" w:hAnsi="Times New Roman" w:cs="Times New Roman"/>
        </w:rPr>
        <w:t xml:space="preserve"> </w:t>
      </w:r>
      <w:r w:rsidR="00E94C7E" w:rsidRPr="008F286A">
        <w:rPr>
          <w:rFonts w:ascii="Times New Roman" w:hAnsi="Times New Roman" w:cs="Times New Roman"/>
        </w:rPr>
        <w:t>Российской</w:t>
      </w:r>
      <w:r w:rsidR="000E5BAF">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rsidR="00052FBD" w:rsidRPr="008F286A" w:rsidRDefault="00052FBD" w:rsidP="00052FBD">
      <w:pPr>
        <w:shd w:val="clear" w:color="auto" w:fill="FFFFFF"/>
        <w:rPr>
          <w:rFonts w:ascii="Times New Roman" w:hAnsi="Times New Roman" w:cs="Times New Roman"/>
          <w:b/>
          <w:bCs/>
          <w:spacing w:val="-1"/>
        </w:rPr>
      </w:pPr>
    </w:p>
    <w:p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rsidR="00052FBD" w:rsidRPr="008F286A" w:rsidRDefault="00052FBD" w:rsidP="00052FBD">
      <w:pPr>
        <w:shd w:val="clear" w:color="auto" w:fill="FFFFFF"/>
        <w:rPr>
          <w:rFonts w:ascii="Times New Roman" w:hAnsi="Times New Roman" w:cs="Times New Roman"/>
          <w:spacing w:val="-5"/>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94C7E" w:rsidRDefault="00E94C7E" w:rsidP="00052FBD">
      <w:pPr>
        <w:ind w:firstLine="0"/>
        <w:rPr>
          <w:rFonts w:ascii="Times New Roman" w:hAnsi="Times New Roman" w:cs="Times New Roman"/>
          <w:sz w:val="22"/>
          <w:szCs w:val="22"/>
        </w:rPr>
      </w:pPr>
    </w:p>
    <w:p w:rsidR="008F286A" w:rsidRDefault="008F286A" w:rsidP="00052FBD">
      <w:pPr>
        <w:ind w:firstLine="0"/>
        <w:rPr>
          <w:rFonts w:ascii="Times New Roman" w:hAnsi="Times New Roman" w:cs="Times New Roman"/>
          <w:sz w:val="22"/>
          <w:szCs w:val="22"/>
        </w:rPr>
      </w:pPr>
    </w:p>
    <w:p w:rsidR="00536B72" w:rsidRDefault="00536B72" w:rsidP="00052FBD">
      <w:pPr>
        <w:ind w:firstLine="0"/>
        <w:rPr>
          <w:rFonts w:ascii="Times New Roman" w:hAnsi="Times New Roman" w:cs="Times New Roman"/>
          <w:sz w:val="22"/>
          <w:szCs w:val="22"/>
        </w:rPr>
      </w:pPr>
    </w:p>
    <w:p w:rsidR="008F286A" w:rsidRDefault="008F286A" w:rsidP="00F72F10">
      <w:pPr>
        <w:shd w:val="clear" w:color="auto" w:fill="FFFFFF"/>
        <w:tabs>
          <w:tab w:val="left" w:pos="638"/>
        </w:tabs>
        <w:jc w:val="right"/>
        <w:rPr>
          <w:rFonts w:ascii="Times New Roman" w:hAnsi="Times New Roman" w:cs="Times New Roman"/>
          <w:sz w:val="22"/>
          <w:szCs w:val="22"/>
        </w:rPr>
      </w:pPr>
    </w:p>
    <w:p w:rsidR="00052FBD" w:rsidRPr="00BB1364" w:rsidRDefault="00052FBD" w:rsidP="00F72F10">
      <w:pPr>
        <w:shd w:val="clear" w:color="auto" w:fill="FFFFFF"/>
        <w:tabs>
          <w:tab w:val="left" w:pos="638"/>
        </w:tabs>
        <w:jc w:val="right"/>
        <w:rPr>
          <w:rFonts w:ascii="Times New Roman" w:hAnsi="Times New Roman" w:cs="Times New Roman"/>
          <w:sz w:val="18"/>
          <w:szCs w:val="18"/>
        </w:rPr>
      </w:pPr>
      <w:r w:rsidRPr="00BB1364">
        <w:rPr>
          <w:rFonts w:ascii="Times New Roman" w:hAnsi="Times New Roman" w:cs="Times New Roman"/>
          <w:sz w:val="18"/>
          <w:szCs w:val="18"/>
        </w:rPr>
        <w:lastRenderedPageBreak/>
        <w:t>Приложение</w:t>
      </w:r>
      <w:r>
        <w:rPr>
          <w:rFonts w:ascii="Times New Roman" w:hAnsi="Times New Roman" w:cs="Times New Roman"/>
          <w:sz w:val="18"/>
          <w:szCs w:val="18"/>
        </w:rPr>
        <w:t xml:space="preserve"> №1</w:t>
      </w:r>
      <w:r w:rsidRPr="00BB1364">
        <w:rPr>
          <w:rFonts w:ascii="Times New Roman" w:hAnsi="Times New Roman" w:cs="Times New Roman"/>
          <w:sz w:val="18"/>
          <w:szCs w:val="18"/>
        </w:rPr>
        <w:t xml:space="preserve"> к заявке на участие в аукционе</w:t>
      </w:r>
    </w:p>
    <w:p w:rsidR="008F286A" w:rsidRDefault="000E5BAF"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 xml:space="preserve">на право заключения договора </w:t>
      </w:r>
      <w:r w:rsidR="00052FBD">
        <w:rPr>
          <w:rFonts w:ascii="Times New Roman" w:hAnsi="Times New Roman" w:cs="Times New Roman"/>
          <w:sz w:val="18"/>
          <w:szCs w:val="18"/>
        </w:rPr>
        <w:t xml:space="preserve">аренды </w:t>
      </w:r>
    </w:p>
    <w:p w:rsidR="00052FBD" w:rsidRPr="00BB1364" w:rsidRDefault="000E5BAF"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Pr>
          <w:rFonts w:ascii="Times New Roman" w:hAnsi="Times New Roman" w:cs="Times New Roman"/>
          <w:sz w:val="18"/>
          <w:szCs w:val="18"/>
        </w:rPr>
        <w:t>муниципального имущества</w:t>
      </w:r>
    </w:p>
    <w:p w:rsidR="00FA34DE" w:rsidRDefault="00FA34DE" w:rsidP="00F72F10">
      <w:pPr>
        <w:shd w:val="clear" w:color="auto" w:fill="FFFFFF"/>
        <w:ind w:firstLine="0"/>
        <w:rPr>
          <w:rFonts w:ascii="Times New Roman" w:hAnsi="Times New Roman" w:cs="Times New Roman"/>
          <w:b/>
          <w:bCs/>
          <w:sz w:val="22"/>
          <w:szCs w:val="22"/>
        </w:rPr>
      </w:pP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361" w:type="dxa"/>
        <w:tblInd w:w="-10" w:type="dxa"/>
        <w:tblLayout w:type="fixed"/>
        <w:tblLook w:val="0000" w:firstRow="0" w:lastRow="0" w:firstColumn="0" w:lastColumn="0" w:noHBand="0" w:noVBand="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536B72">
        <w:trPr>
          <w:trHeight w:val="165"/>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2722" w:type="dxa"/>
            <w:tcBorders>
              <w:left w:val="single" w:sz="4" w:space="0" w:color="000000"/>
              <w:bottom w:val="single" w:sz="4" w:space="0" w:color="000000"/>
              <w:right w:val="single" w:sz="4" w:space="0" w:color="000000"/>
            </w:tcBorders>
          </w:tcPr>
          <w:p w:rsidR="003F3114" w:rsidRDefault="003F3114" w:rsidP="00EB7F89">
            <w:pPr>
              <w:tabs>
                <w:tab w:val="left" w:pos="2434"/>
                <w:tab w:val="left" w:pos="4512"/>
              </w:tabs>
              <w:snapToGrid w:val="0"/>
              <w:ind w:firstLine="0"/>
              <w:rPr>
                <w:rFonts w:ascii="Times New Roman" w:hAnsi="Times New Roman" w:cs="Times New Roman"/>
                <w:vertAlign w:val="subscript"/>
              </w:rPr>
            </w:pPr>
          </w:p>
          <w:p w:rsidR="006D26C4" w:rsidRDefault="006D26C4" w:rsidP="00EB7F89">
            <w:pPr>
              <w:tabs>
                <w:tab w:val="left" w:pos="2434"/>
                <w:tab w:val="left" w:pos="4512"/>
              </w:tabs>
              <w:snapToGrid w:val="0"/>
              <w:ind w:firstLine="0"/>
              <w:rPr>
                <w:rFonts w:ascii="Times New Roman" w:hAnsi="Times New Roman" w:cs="Times New Roman"/>
                <w:vertAlign w:val="subscript"/>
              </w:rPr>
            </w:pPr>
          </w:p>
          <w:p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536B72">
        <w:trPr>
          <w:trHeight w:val="311"/>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2722"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2722"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8F286A" w:rsidRDefault="008F286A"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052FBD">
        <w:trPr>
          <w:trHeight w:val="279"/>
        </w:trPr>
        <w:tc>
          <w:tcPr>
            <w:tcW w:w="6639"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2722" w:type="dxa"/>
            <w:tcBorders>
              <w:left w:val="single" w:sz="4" w:space="0" w:color="000000"/>
              <w:bottom w:val="single" w:sz="4" w:space="0" w:color="000000"/>
              <w:right w:val="single" w:sz="4" w:space="0" w:color="000000"/>
            </w:tcBorders>
          </w:tcPr>
          <w:p w:rsidR="003F3114" w:rsidRDefault="003F3114" w:rsidP="00EB7F89">
            <w:pPr>
              <w:tabs>
                <w:tab w:val="left" w:pos="4512"/>
              </w:tabs>
              <w:snapToGrid w:val="0"/>
              <w:ind w:firstLine="0"/>
              <w:rPr>
                <w:rFonts w:ascii="Times New Roman" w:hAnsi="Times New Roman" w:cs="Times New Roman"/>
                <w:vertAlign w:val="subscript"/>
              </w:rPr>
            </w:pPr>
          </w:p>
          <w:p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3F3114" w:rsidRDefault="003F3114" w:rsidP="003F3114">
            <w:pPr>
              <w:tabs>
                <w:tab w:val="left" w:pos="4512"/>
              </w:tabs>
              <w:snapToGrid w:val="0"/>
              <w:ind w:firstLine="0"/>
              <w:rPr>
                <w:rFonts w:ascii="Times New Roman" w:hAnsi="Times New Roman" w:cs="Times New Roman"/>
                <w:vertAlign w:val="subscript"/>
              </w:rPr>
            </w:pPr>
          </w:p>
          <w:p w:rsidR="003F3114" w:rsidRDefault="003F3114" w:rsidP="00EB7F89">
            <w:pPr>
              <w:tabs>
                <w:tab w:val="left" w:pos="4512"/>
              </w:tabs>
              <w:snapToGrid w:val="0"/>
              <w:rPr>
                <w:rFonts w:ascii="Times New Roman" w:hAnsi="Times New Roman" w:cs="Times New Roman"/>
                <w:vertAlign w:val="subscript"/>
              </w:rPr>
            </w:pPr>
          </w:p>
          <w:p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2722" w:type="dxa"/>
            <w:tcBorders>
              <w:left w:val="single" w:sz="4" w:space="0" w:color="000000"/>
              <w:bottom w:val="single" w:sz="4" w:space="0" w:color="000000"/>
              <w:right w:val="single" w:sz="4" w:space="0" w:color="000000"/>
            </w:tcBorders>
          </w:tcPr>
          <w:p w:rsidR="00052FBD" w:rsidRDefault="00052FBD" w:rsidP="00EB7F89">
            <w:pPr>
              <w:tabs>
                <w:tab w:val="left" w:pos="4512"/>
              </w:tabs>
              <w:snapToGrid w:val="0"/>
              <w:rPr>
                <w:rFonts w:ascii="Times New Roman" w:hAnsi="Times New Roman" w:cs="Times New Roman"/>
                <w:vertAlign w:val="subscript"/>
              </w:rPr>
            </w:pPr>
          </w:p>
          <w:p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5"/>
          <w:sz w:val="20"/>
          <w:szCs w:val="20"/>
        </w:rPr>
        <w:tab/>
      </w:r>
      <w:r w:rsidRPr="008766B3">
        <w:rPr>
          <w:rFonts w:ascii="Times New Roman" w:hAnsi="Times New Roman" w:cs="Times New Roman"/>
          <w:spacing w:val="-1"/>
          <w:sz w:val="20"/>
          <w:szCs w:val="20"/>
        </w:rPr>
        <w:t>(фамилия, имя, отчество подписавшего заявку, должность)</w:t>
      </w:r>
    </w:p>
    <w:p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lastRenderedPageBreak/>
        <w:t>Сведения об индивидуальном предпринимателе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536B72">
        <w:trPr>
          <w:trHeight w:val="363"/>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0E5BAF">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2722"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Default="00861254" w:rsidP="00EB7F89">
            <w:pPr>
              <w:ind w:firstLine="0"/>
              <w:rPr>
                <w:rFonts w:ascii="Times New Roman" w:hAnsi="Times New Roman" w:cs="Times New Roman"/>
              </w:rPr>
            </w:pPr>
          </w:p>
          <w:p w:rsidR="008F286A" w:rsidRPr="00BB1364" w:rsidRDefault="008F286A" w:rsidP="00EB7F89">
            <w:pPr>
              <w:ind w:firstLine="0"/>
              <w:rPr>
                <w:rFonts w:ascii="Times New Roman" w:hAnsi="Times New Roman" w:cs="Times New Roman"/>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2722"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rPr>
          <w:trHeight w:val="132"/>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2722"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0E5BAF">
        <w:rPr>
          <w:rFonts w:ascii="Times New Roman" w:hAnsi="Times New Roman" w:cs="Times New Roman"/>
          <w:spacing w:val="-5"/>
        </w:rPr>
        <w:t xml:space="preserve">              </w:t>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rsidR="006D26C4" w:rsidRDefault="000E5BAF" w:rsidP="00F72F10">
      <w:pPr>
        <w:shd w:val="clear" w:color="auto" w:fill="FFFFFF"/>
        <w:ind w:firstLine="0"/>
        <w:rPr>
          <w:rFonts w:ascii="Times New Roman" w:hAnsi="Times New Roman" w:cs="Times New Roman"/>
          <w:spacing w:val="-1"/>
          <w:sz w:val="18"/>
          <w:szCs w:val="18"/>
        </w:rPr>
      </w:pP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w:t>
      </w:r>
      <w:proofErr w:type="spellStart"/>
      <w:proofErr w:type="gramStart"/>
      <w:r w:rsidR="00536B72" w:rsidRPr="008766B3">
        <w:rPr>
          <w:rFonts w:ascii="Times New Roman" w:hAnsi="Times New Roman" w:cs="Times New Roman"/>
          <w:spacing w:val="-5"/>
          <w:sz w:val="18"/>
          <w:szCs w:val="18"/>
        </w:rPr>
        <w:t>подпись,М.П</w:t>
      </w:r>
      <w:proofErr w:type="spellEnd"/>
      <w:r w:rsidR="00536B72" w:rsidRPr="008766B3">
        <w:rPr>
          <w:rFonts w:ascii="Times New Roman" w:hAnsi="Times New Roman" w:cs="Times New Roman"/>
          <w:spacing w:val="-5"/>
          <w:sz w:val="18"/>
          <w:szCs w:val="18"/>
        </w:rPr>
        <w:t>.</w:t>
      </w:r>
      <w:proofErr w:type="gramEnd"/>
      <w:r w:rsidR="00536B72" w:rsidRPr="008766B3">
        <w:rPr>
          <w:rFonts w:ascii="Times New Roman" w:hAnsi="Times New Roman" w:cs="Times New Roman"/>
          <w:spacing w:val="-5"/>
          <w:sz w:val="18"/>
          <w:szCs w:val="18"/>
        </w:rPr>
        <w:t>)</w:t>
      </w:r>
      <w:r w:rsidR="00052FBD" w:rsidRPr="008766B3">
        <w:rPr>
          <w:rFonts w:ascii="Times New Roman" w:hAnsi="Times New Roman" w:cs="Times New Roman"/>
          <w:spacing w:val="-5"/>
          <w:sz w:val="18"/>
          <w:szCs w:val="18"/>
        </w:rPr>
        <w:tab/>
      </w:r>
      <w:r>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Pr="00F72F10" w:rsidRDefault="008F286A" w:rsidP="00F72F10">
      <w:pPr>
        <w:shd w:val="clear" w:color="auto" w:fill="FFFFFF"/>
        <w:ind w:firstLine="0"/>
        <w:rPr>
          <w:rFonts w:ascii="Times New Roman" w:hAnsi="Times New Roman" w:cs="Times New Roman"/>
          <w:spacing w:val="-5"/>
        </w:rPr>
      </w:pPr>
    </w:p>
    <w:p w:rsidR="00052FBD" w:rsidRPr="00BB1364" w:rsidRDefault="00052FBD" w:rsidP="00F72F10">
      <w:pPr>
        <w:shd w:val="clear" w:color="auto" w:fill="FFFFFF"/>
        <w:tabs>
          <w:tab w:val="left" w:pos="567"/>
        </w:tabs>
        <w:ind w:firstLine="709"/>
        <w:jc w:val="right"/>
        <w:rPr>
          <w:rFonts w:ascii="Times New Roman" w:hAnsi="Times New Roman" w:cs="Times New Roman"/>
          <w:sz w:val="18"/>
          <w:szCs w:val="18"/>
        </w:rPr>
      </w:pPr>
      <w:r w:rsidRPr="00BB1364">
        <w:rPr>
          <w:rFonts w:ascii="Times New Roman" w:hAnsi="Times New Roman" w:cs="Times New Roman"/>
          <w:sz w:val="18"/>
          <w:szCs w:val="18"/>
        </w:rPr>
        <w:lastRenderedPageBreak/>
        <w:t>Приложение</w:t>
      </w:r>
      <w:r>
        <w:rPr>
          <w:rFonts w:ascii="Times New Roman" w:hAnsi="Times New Roman" w:cs="Times New Roman"/>
          <w:sz w:val="18"/>
          <w:szCs w:val="18"/>
        </w:rPr>
        <w:t xml:space="preserve"> №2</w:t>
      </w:r>
      <w:r w:rsidRPr="00BB1364">
        <w:rPr>
          <w:rFonts w:ascii="Times New Roman" w:hAnsi="Times New Roman" w:cs="Times New Roman"/>
          <w:sz w:val="18"/>
          <w:szCs w:val="18"/>
        </w:rPr>
        <w:t xml:space="preserve"> к заявке на участие в аукционе</w:t>
      </w:r>
    </w:p>
    <w:p w:rsidR="006D26C4" w:rsidRDefault="000E5BAF"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 xml:space="preserve">на право заключения договора </w:t>
      </w:r>
      <w:r w:rsidR="00052FBD">
        <w:rPr>
          <w:rFonts w:ascii="Times New Roman" w:hAnsi="Times New Roman" w:cs="Times New Roman"/>
          <w:sz w:val="18"/>
          <w:szCs w:val="18"/>
        </w:rPr>
        <w:t xml:space="preserve">аренды </w:t>
      </w:r>
    </w:p>
    <w:p w:rsidR="002C23BB" w:rsidRPr="002C23BB" w:rsidRDefault="000E5BAF"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Pr>
          <w:rFonts w:ascii="Times New Roman" w:hAnsi="Times New Roman" w:cs="Times New Roman"/>
          <w:sz w:val="18"/>
          <w:szCs w:val="18"/>
        </w:rPr>
        <w:t>муниципального имущества</w:t>
      </w: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8F286A">
      <w:pPr>
        <w:pStyle w:val="1"/>
        <w:tabs>
          <w:tab w:val="left" w:pos="0"/>
        </w:tabs>
        <w:suppressAutoHyphens/>
        <w:spacing w:before="0" w:after="0"/>
        <w:jc w:val="both"/>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052FBD" w:rsidRPr="008F286A" w:rsidRDefault="00052FBD" w:rsidP="00052FBD">
      <w:pPr>
        <w:pStyle w:val="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Форма описи документов</w:t>
      </w:r>
    </w:p>
    <w:p w:rsidR="00052FBD" w:rsidRPr="008F286A" w:rsidRDefault="00052FBD" w:rsidP="00052FBD">
      <w:pPr>
        <w:pStyle w:val="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FA34DE" w:rsidRPr="008F286A" w:rsidRDefault="00FA34DE" w:rsidP="00052FBD">
      <w:pPr>
        <w:keepNext/>
        <w:keepLines/>
        <w:suppressLineNumbers/>
        <w:ind w:firstLine="0"/>
        <w:jc w:val="center"/>
        <w:rPr>
          <w:rFonts w:ascii="Times New Roman" w:hAnsi="Times New Roman" w:cs="Times New Roman"/>
          <w:b/>
        </w:rPr>
      </w:pPr>
    </w:p>
    <w:p w:rsidR="00FA34DE" w:rsidRPr="008F286A" w:rsidRDefault="00FA34DE" w:rsidP="00052FBD">
      <w:pPr>
        <w:keepNext/>
        <w:keepLines/>
        <w:suppressLineNumbers/>
        <w:ind w:firstLine="0"/>
        <w:jc w:val="center"/>
        <w:rPr>
          <w:rFonts w:ascii="Times New Roman" w:hAnsi="Times New Roman" w:cs="Times New Roman"/>
          <w:b/>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___________________________________________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0E5BAF">
        <w:rPr>
          <w:rFonts w:ascii="Times New Roman" w:hAnsi="Times New Roman" w:cs="Times New Roman"/>
          <w:bCs/>
        </w:rPr>
        <w:t xml:space="preserve"> </w:t>
      </w:r>
      <w:r w:rsidRPr="008F286A">
        <w:rPr>
          <w:rFonts w:ascii="Times New Roman" w:hAnsi="Times New Roman" w:cs="Times New Roman"/>
        </w:rPr>
        <w:t>Светлогорского сельсовета Туруханского района,</w:t>
      </w:r>
      <w:r w:rsidR="000E5BAF">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af"/>
        <w:tblW w:w="0" w:type="auto"/>
        <w:tblLook w:val="04A0" w:firstRow="1" w:lastRow="0" w:firstColumn="1" w:lastColumn="0" w:noHBand="0" w:noVBand="1"/>
      </w:tblPr>
      <w:tblGrid>
        <w:gridCol w:w="817"/>
        <w:gridCol w:w="6662"/>
        <w:gridCol w:w="2092"/>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a8"/>
        <w:spacing w:after="0"/>
        <w:ind w:hanging="142"/>
        <w:rPr>
          <w:rFonts w:ascii="Times New Roman" w:hAnsi="Times New Roman"/>
        </w:rPr>
      </w:pPr>
    </w:p>
    <w:p w:rsidR="00052FBD" w:rsidRDefault="00E94C7E" w:rsidP="00412171">
      <w:pPr>
        <w:pStyle w:val="a8"/>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rsidR="00052FBD" w:rsidRDefault="00052FBD" w:rsidP="00052FBD">
      <w:pPr>
        <w:pStyle w:val="a8"/>
        <w:spacing w:after="0"/>
        <w:rPr>
          <w:rFonts w:ascii="Times New Roman" w:hAnsi="Times New Roman"/>
          <w:vertAlign w:val="superscript"/>
        </w:rPr>
      </w:pPr>
    </w:p>
    <w:p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a8"/>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3F3114" w:rsidRDefault="003F3114" w:rsidP="003F3114"/>
    <w:p w:rsidR="003F3114" w:rsidRDefault="003F3114" w:rsidP="003F3114"/>
    <w:p w:rsidR="008F286A" w:rsidRDefault="008F286A" w:rsidP="003F3114"/>
    <w:p w:rsidR="003F3114" w:rsidRPr="003F3114" w:rsidRDefault="003F3114" w:rsidP="003F3114"/>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6D26C4">
      <w:pPr>
        <w:pStyle w:val="3"/>
        <w:tabs>
          <w:tab w:val="left" w:pos="0"/>
          <w:tab w:val="right" w:pos="9354"/>
        </w:tabs>
        <w:spacing w:before="0" w:after="0"/>
        <w:jc w:val="both"/>
        <w:rPr>
          <w:rFonts w:ascii="Times New Roman" w:hAnsi="Times New Roman"/>
          <w:b w:val="0"/>
          <w:sz w:val="18"/>
          <w:szCs w:val="18"/>
        </w:rPr>
      </w:pPr>
    </w:p>
    <w:p w:rsidR="00052FBD" w:rsidRPr="00E16436" w:rsidRDefault="000E5BAF" w:rsidP="000E5BAF">
      <w:pPr>
        <w:pStyle w:val="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lastRenderedPageBreak/>
        <w:t xml:space="preserve">                                                                                                                                         </w:t>
      </w:r>
      <w:r w:rsidR="00052FBD">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ind w:firstLine="0"/>
        <w:rPr>
          <w:rFonts w:ascii="Times New Roman" w:hAnsi="Times New Roman" w:cs="Times New Roman"/>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0E5BAF">
        <w:rPr>
          <w:rFonts w:ascii="Times New Roman" w:hAnsi="Times New Roman" w:cs="Times New Roman"/>
        </w:rPr>
        <w:t xml:space="preserve"> </w:t>
      </w:r>
      <w:r w:rsidRPr="008F286A">
        <w:rPr>
          <w:rFonts w:ascii="Times New Roman" w:hAnsi="Times New Roman" w:cs="Times New Roman"/>
        </w:rPr>
        <w:t>заявки указываются:</w:t>
      </w:r>
      <w:r w:rsidR="000E5BAF">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0E5BAF">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0E5BAF">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0E5BAF">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0E5BAF">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FFB" w:rsidRDefault="00876FFB">
      <w:r>
        <w:separator/>
      </w:r>
    </w:p>
  </w:endnote>
  <w:endnote w:type="continuationSeparator" w:id="0">
    <w:p w:rsidR="00876FFB" w:rsidRDefault="0087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a5"/>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FFB" w:rsidRDefault="00876FFB">
      <w:r>
        <w:separator/>
      </w:r>
    </w:p>
  </w:footnote>
  <w:footnote w:type="continuationSeparator" w:id="0">
    <w:p w:rsidR="00876FFB" w:rsidRDefault="00876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45C3"/>
    <w:rsid w:val="00045514"/>
    <w:rsid w:val="0005251A"/>
    <w:rsid w:val="00052FBD"/>
    <w:rsid w:val="00061963"/>
    <w:rsid w:val="0009320F"/>
    <w:rsid w:val="000A5299"/>
    <w:rsid w:val="000C45C3"/>
    <w:rsid w:val="000D6409"/>
    <w:rsid w:val="000E5BAF"/>
    <w:rsid w:val="001128D9"/>
    <w:rsid w:val="0012462E"/>
    <w:rsid w:val="00135CC2"/>
    <w:rsid w:val="00155335"/>
    <w:rsid w:val="002633A8"/>
    <w:rsid w:val="00275998"/>
    <w:rsid w:val="00281ECB"/>
    <w:rsid w:val="002B4C46"/>
    <w:rsid w:val="002C23BB"/>
    <w:rsid w:val="002C374E"/>
    <w:rsid w:val="002C71AC"/>
    <w:rsid w:val="00316783"/>
    <w:rsid w:val="00371B10"/>
    <w:rsid w:val="003B37C7"/>
    <w:rsid w:val="003F0F0E"/>
    <w:rsid w:val="003F3114"/>
    <w:rsid w:val="00401F85"/>
    <w:rsid w:val="00412171"/>
    <w:rsid w:val="00417DE8"/>
    <w:rsid w:val="00435CC6"/>
    <w:rsid w:val="004726DE"/>
    <w:rsid w:val="004753F5"/>
    <w:rsid w:val="004C71FB"/>
    <w:rsid w:val="004C7345"/>
    <w:rsid w:val="004F42B0"/>
    <w:rsid w:val="00506A7C"/>
    <w:rsid w:val="005107BF"/>
    <w:rsid w:val="00513C70"/>
    <w:rsid w:val="00536B72"/>
    <w:rsid w:val="00575E3E"/>
    <w:rsid w:val="005A6F48"/>
    <w:rsid w:val="005C6FB0"/>
    <w:rsid w:val="005F5473"/>
    <w:rsid w:val="00654205"/>
    <w:rsid w:val="0067158F"/>
    <w:rsid w:val="006D26C4"/>
    <w:rsid w:val="006F0B2C"/>
    <w:rsid w:val="007317B9"/>
    <w:rsid w:val="007406FC"/>
    <w:rsid w:val="00780CE4"/>
    <w:rsid w:val="00781E4C"/>
    <w:rsid w:val="007964D1"/>
    <w:rsid w:val="007E5DC6"/>
    <w:rsid w:val="00861254"/>
    <w:rsid w:val="00876FFB"/>
    <w:rsid w:val="008D16EC"/>
    <w:rsid w:val="008F286A"/>
    <w:rsid w:val="0094761C"/>
    <w:rsid w:val="00964ECC"/>
    <w:rsid w:val="00990025"/>
    <w:rsid w:val="00A85D4B"/>
    <w:rsid w:val="00AA1C15"/>
    <w:rsid w:val="00AD159F"/>
    <w:rsid w:val="00B017C4"/>
    <w:rsid w:val="00B574F5"/>
    <w:rsid w:val="00B73506"/>
    <w:rsid w:val="00BE623E"/>
    <w:rsid w:val="00C026FA"/>
    <w:rsid w:val="00C454CA"/>
    <w:rsid w:val="00C53CDC"/>
    <w:rsid w:val="00C71437"/>
    <w:rsid w:val="00CA7252"/>
    <w:rsid w:val="00CF636D"/>
    <w:rsid w:val="00D23565"/>
    <w:rsid w:val="00D32350"/>
    <w:rsid w:val="00D8781C"/>
    <w:rsid w:val="00DB04AF"/>
    <w:rsid w:val="00E11ECB"/>
    <w:rsid w:val="00E25D53"/>
    <w:rsid w:val="00E57C93"/>
    <w:rsid w:val="00E94C7E"/>
    <w:rsid w:val="00EB7F89"/>
    <w:rsid w:val="00F72F10"/>
    <w:rsid w:val="00FA34DE"/>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4B98BF-5F15-4D60-A4F7-F8D18990A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2966</Words>
  <Characters>16909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7</cp:revision>
  <cp:lastPrinted>2018-10-29T02:43:00Z</cp:lastPrinted>
  <dcterms:created xsi:type="dcterms:W3CDTF">2018-08-13T02:50:00Z</dcterms:created>
  <dcterms:modified xsi:type="dcterms:W3CDTF">2018-10-29T02:43:00Z</dcterms:modified>
</cp:coreProperties>
</file>